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FA2B9" w14:textId="77777777" w:rsidR="00537A57" w:rsidRPr="0005385A" w:rsidRDefault="00537A57" w:rsidP="003A1E6E">
      <w:pPr>
        <w:pStyle w:val="Heading3"/>
        <w:tabs>
          <w:tab w:val="left" w:pos="567"/>
        </w:tabs>
        <w:suppressAutoHyphens/>
        <w:kinsoku w:val="0"/>
        <w:overflowPunct w:val="0"/>
        <w:snapToGrid w:val="0"/>
        <w:spacing w:before="120" w:after="120"/>
        <w:ind w:left="0" w:right="43"/>
        <w:rPr>
          <w:rFonts w:asciiTheme="minorHAnsi" w:hAnsiTheme="minorHAnsi" w:cstheme="minorHAnsi"/>
          <w:sz w:val="22"/>
          <w:szCs w:val="22"/>
        </w:rPr>
      </w:pPr>
      <w:bookmarkStart w:id="0" w:name="_Toc50465189"/>
      <w:bookmarkStart w:id="1" w:name="_Toc90543680"/>
      <w:r>
        <w:rPr>
          <w:rFonts w:asciiTheme="minorHAnsi" w:hAnsiTheme="minorHAnsi"/>
          <w:sz w:val="22"/>
        </w:rPr>
        <w:t>ANNEX 1. (FOR SUBMISSION OF EXPRESSIONS OF INTEREST)</w:t>
      </w:r>
      <w:bookmarkEnd w:id="0"/>
      <w:bookmarkEnd w:id="1"/>
    </w:p>
    <w:p w14:paraId="546281A7" w14:textId="77777777" w:rsidR="00537A57" w:rsidRPr="001C46BB" w:rsidRDefault="00537A57" w:rsidP="003A1E6E">
      <w:pPr>
        <w:suppressAutoHyphens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  <w:u w:val="single"/>
        </w:rPr>
        <w:t>TO: Piraeus Port Authority S.A.</w:t>
      </w:r>
    </w:p>
    <w:p w14:paraId="6214B377" w14:textId="77777777" w:rsidR="00537A57" w:rsidRPr="001C46BB" w:rsidRDefault="00537A57" w:rsidP="003A1E6E">
      <w:pPr>
        <w:keepNext/>
        <w:keepLines/>
        <w:widowControl/>
        <w:tabs>
          <w:tab w:val="left" w:pos="4111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outlineLvl w:val="0"/>
        <w:rPr>
          <w:rFonts w:asciiTheme="minorHAnsi" w:eastAsia="Century Schoolbook" w:hAnsiTheme="minorHAnsi" w:cstheme="minorHAnsi"/>
          <w:smallCaps/>
          <w:sz w:val="22"/>
          <w:szCs w:val="22"/>
          <w:u w:val="single"/>
          <w:shd w:val="clear" w:color="auto" w:fill="FFFFFF"/>
        </w:rPr>
      </w:pPr>
      <w:bookmarkStart w:id="2" w:name="_Hlk68785126"/>
      <w:r>
        <w:rPr>
          <w:rFonts w:asciiTheme="minorHAnsi" w:hAnsiTheme="minorHAnsi"/>
          <w:caps/>
          <w:sz w:val="22"/>
        </w:rPr>
        <w:tab/>
      </w:r>
      <w:r>
        <w:rPr>
          <w:rFonts w:asciiTheme="minorHAnsi" w:hAnsiTheme="minorHAnsi"/>
          <w:caps/>
          <w:sz w:val="22"/>
        </w:rPr>
        <w:tab/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552"/>
      </w:tblGrid>
      <w:tr w:rsidR="00537A57" w:rsidRPr="001C46BB" w14:paraId="5D28E498" w14:textId="77777777" w:rsidTr="0092478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C73A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276" w:lineRule="auto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mallCaps/>
                <w:sz w:val="22"/>
                <w:u w:val="single"/>
                <w:shd w:val="clear" w:color="auto" w:fill="FFFFFF"/>
              </w:rPr>
              <w:t>APPLICATION</w:t>
            </w:r>
          </w:p>
        </w:tc>
      </w:tr>
    </w:tbl>
    <w:p w14:paraId="04D683F9" w14:textId="77777777" w:rsidR="00537A57" w:rsidRPr="001C46BB" w:rsidRDefault="00537A57" w:rsidP="003A1E6E">
      <w:pPr>
        <w:widowControl/>
        <w:tabs>
          <w:tab w:val="left" w:pos="4253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</w:p>
    <w:tbl>
      <w:tblPr>
        <w:tblStyle w:val="TableGrid"/>
        <w:tblW w:w="1076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683"/>
        <w:gridCol w:w="4442"/>
        <w:gridCol w:w="2373"/>
      </w:tblGrid>
      <w:tr w:rsidR="00537A57" w:rsidRPr="001C46BB" w14:paraId="3980953F" w14:textId="77777777" w:rsidTr="00A66B23">
        <w:trPr>
          <w:gridAfter w:val="1"/>
          <w:wAfter w:w="2218" w:type="dxa"/>
          <w:trHeight w:val="1050"/>
        </w:trPr>
        <w:tc>
          <w:tcPr>
            <w:tcW w:w="4474" w:type="dxa"/>
          </w:tcPr>
          <w:p w14:paraId="34919863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3" w:name="_Hlk68785185"/>
          </w:p>
        </w:tc>
        <w:tc>
          <w:tcPr>
            <w:tcW w:w="4075" w:type="dxa"/>
            <w:gridSpan w:val="2"/>
          </w:tcPr>
          <w:p w14:paraId="508FD8E4" w14:textId="39587747" w:rsidR="00537A57" w:rsidRPr="001C46BB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</w:rPr>
              <w:t>SUBJECT: “Expression of Interest Application”</w:t>
            </w:r>
          </w:p>
        </w:tc>
      </w:tr>
      <w:tr w:rsidR="00537A57" w:rsidRPr="001C46BB" w14:paraId="5F1CACA0" w14:textId="77777777" w:rsidTr="00A66B23">
        <w:trPr>
          <w:trHeight w:val="2895"/>
        </w:trPr>
        <w:tc>
          <w:tcPr>
            <w:tcW w:w="5362" w:type="dxa"/>
            <w:gridSpan w:val="2"/>
          </w:tcPr>
          <w:p w14:paraId="14EA5361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Corporate name: ……………………………………………………………..</w:t>
            </w:r>
            <w:r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……………………………………………………………………………….</w:t>
            </w:r>
            <w:r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………………………………………………………………………………</w:t>
            </w:r>
            <w:r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……………………………………………………………………………..</w:t>
            </w:r>
          </w:p>
          <w:p w14:paraId="7C8D5A45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Address: ………………………………………………………</w:t>
            </w:r>
            <w:proofErr w:type="gramStart"/>
            <w:r>
              <w:rPr>
                <w:rFonts w:asciiTheme="minorHAnsi" w:hAnsiTheme="minorHAnsi"/>
                <w:sz w:val="22"/>
              </w:rPr>
              <w:t>…..</w:t>
            </w:r>
            <w:proofErr w:type="gramEnd"/>
            <w:r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5405" w:type="dxa"/>
            <w:gridSpan w:val="2"/>
          </w:tcPr>
          <w:p w14:paraId="55CD0572" w14:textId="2F8B1DA8" w:rsidR="00537A57" w:rsidRPr="001C46BB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 xml:space="preserve">Please find attached the supporting documents for the “Register of </w:t>
            </w:r>
            <w:r w:rsidR="00F95258">
              <w:rPr>
                <w:rFonts w:asciiTheme="minorHAnsi" w:hAnsiTheme="minorHAnsi"/>
                <w:sz w:val="22"/>
              </w:rPr>
              <w:t xml:space="preserve">suppliers for the provision of hardware, software and services for the needs of IT &amp; BPS Department of </w:t>
            </w:r>
            <w:proofErr w:type="gramStart"/>
            <w:r w:rsidR="00F95258">
              <w:rPr>
                <w:rFonts w:asciiTheme="minorHAnsi" w:hAnsiTheme="minorHAnsi"/>
                <w:sz w:val="22"/>
              </w:rPr>
              <w:t>PPA”</w:t>
            </w:r>
            <w:r>
              <w:rPr>
                <w:rFonts w:asciiTheme="minorHAnsi" w:hAnsiTheme="minorHAnsi"/>
                <w:sz w:val="22"/>
              </w:rPr>
              <w:t>..............................................................................................................</w:t>
            </w:r>
            <w:proofErr w:type="gramEnd"/>
            <w:r>
              <w:rPr>
                <w:rFonts w:asciiTheme="minorHAnsi" w:hAnsiTheme="minorHAnsi"/>
                <w:sz w:val="22"/>
              </w:rPr>
              <w:t xml:space="preserve"> set out in the Call for Expressions of Interest:</w:t>
            </w:r>
          </w:p>
          <w:p w14:paraId="3556D456" w14:textId="77777777" w:rsidR="00537A57" w:rsidRPr="001C46BB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1C46BB" w14:paraId="4482E1A8" w14:textId="77777777" w:rsidTr="00A66B23">
        <w:trPr>
          <w:trHeight w:val="645"/>
        </w:trPr>
        <w:tc>
          <w:tcPr>
            <w:tcW w:w="5362" w:type="dxa"/>
            <w:gridSpan w:val="2"/>
          </w:tcPr>
          <w:p w14:paraId="6A17579B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Tel.: ……………………………………………………………………...</w:t>
            </w:r>
          </w:p>
        </w:tc>
        <w:tc>
          <w:tcPr>
            <w:tcW w:w="5405" w:type="dxa"/>
            <w:gridSpan w:val="2"/>
          </w:tcPr>
          <w:p w14:paraId="1C88BB37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1C46BB" w14:paraId="1D4B0935" w14:textId="77777777" w:rsidTr="00A66B23">
        <w:trPr>
          <w:trHeight w:val="645"/>
        </w:trPr>
        <w:tc>
          <w:tcPr>
            <w:tcW w:w="5362" w:type="dxa"/>
            <w:gridSpan w:val="2"/>
          </w:tcPr>
          <w:p w14:paraId="6C17B81B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e-mail: ………………………………………………………………</w:t>
            </w:r>
            <w:proofErr w:type="gramStart"/>
            <w:r>
              <w:rPr>
                <w:rFonts w:asciiTheme="minorHAnsi" w:hAnsiTheme="minorHAnsi"/>
                <w:sz w:val="22"/>
              </w:rPr>
              <w:t>…..</w:t>
            </w:r>
            <w:proofErr w:type="gramEnd"/>
          </w:p>
        </w:tc>
        <w:tc>
          <w:tcPr>
            <w:tcW w:w="5405" w:type="dxa"/>
            <w:gridSpan w:val="2"/>
          </w:tcPr>
          <w:p w14:paraId="64FEC7FC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1C46BB" w14:paraId="405B5659" w14:textId="77777777" w:rsidTr="00A66B23">
        <w:trPr>
          <w:trHeight w:val="1035"/>
        </w:trPr>
        <w:tc>
          <w:tcPr>
            <w:tcW w:w="5362" w:type="dxa"/>
            <w:gridSpan w:val="2"/>
          </w:tcPr>
          <w:p w14:paraId="62ACF6FD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Name/Surname of representative: …………………………….</w:t>
            </w:r>
            <w:r>
              <w:rPr>
                <w:rFonts w:asciiTheme="minorHAnsi" w:hAnsiTheme="minorHAnsi"/>
                <w:sz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5405" w:type="dxa"/>
            <w:gridSpan w:val="2"/>
          </w:tcPr>
          <w:p w14:paraId="208C45B8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1C46BB" w14:paraId="19E3ED92" w14:textId="77777777" w:rsidTr="00A66B23">
        <w:trPr>
          <w:trHeight w:val="645"/>
        </w:trPr>
        <w:tc>
          <w:tcPr>
            <w:tcW w:w="5362" w:type="dxa"/>
            <w:gridSpan w:val="2"/>
          </w:tcPr>
          <w:p w14:paraId="0B0C5825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</w:rPr>
              <w:t>Capacity: ……………………………………………………………</w:t>
            </w:r>
            <w:proofErr w:type="gramStart"/>
            <w:r>
              <w:rPr>
                <w:rFonts w:asciiTheme="minorHAnsi" w:hAnsiTheme="minorHAnsi"/>
                <w:sz w:val="22"/>
              </w:rPr>
              <w:t>…..</w:t>
            </w:r>
            <w:proofErr w:type="gramEnd"/>
          </w:p>
        </w:tc>
        <w:tc>
          <w:tcPr>
            <w:tcW w:w="5405" w:type="dxa"/>
            <w:gridSpan w:val="2"/>
          </w:tcPr>
          <w:p w14:paraId="739E45AD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</w:tbl>
    <w:p w14:paraId="581DA6EC" w14:textId="77777777" w:rsidR="00537A57" w:rsidRPr="001C46BB" w:rsidRDefault="00537A57" w:rsidP="003A1E6E">
      <w:pPr>
        <w:widowControl/>
        <w:tabs>
          <w:tab w:val="left" w:leader="dot" w:pos="3793"/>
          <w:tab w:val="left" w:pos="4111"/>
          <w:tab w:val="right" w:pos="9169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bookmarkStart w:id="4" w:name="_GoBack"/>
      <w:bookmarkEnd w:id="4"/>
      <w:r>
        <w:rPr>
          <w:rFonts w:asciiTheme="minorHAnsi" w:hAnsiTheme="minorHAnsi"/>
          <w:sz w:val="22"/>
        </w:rPr>
        <w:t>We declare that we fully and unreservedly accept the terms of this call.</w:t>
      </w:r>
      <w:r>
        <w:rPr>
          <w:rFonts w:asciiTheme="minorHAnsi" w:hAnsiTheme="minorHAnsi"/>
          <w:sz w:val="22"/>
        </w:rPr>
        <w:tab/>
      </w:r>
    </w:p>
    <w:p w14:paraId="04997E02" w14:textId="77777777" w:rsidR="00537A57" w:rsidRPr="001C46BB" w:rsidRDefault="00537A57" w:rsidP="003A1E6E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</w:rPr>
        <w:t xml:space="preserve">Piraeus,   </w:t>
      </w:r>
      <w:proofErr w:type="gramEnd"/>
      <w:r>
        <w:rPr>
          <w:rFonts w:asciiTheme="minorHAnsi" w:hAnsiTheme="minorHAnsi"/>
          <w:sz w:val="22"/>
        </w:rPr>
        <w:t xml:space="preserve"> /    /202</w:t>
      </w:r>
      <w:r w:rsidR="00E96B6A">
        <w:rPr>
          <w:rFonts w:asciiTheme="minorHAnsi" w:hAnsiTheme="minorHAnsi"/>
          <w:sz w:val="22"/>
        </w:rPr>
        <w:t>2</w:t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  <w:shd w:val="clear" w:color="auto" w:fill="FFFFFF"/>
        </w:rPr>
        <w:t>The</w:t>
      </w:r>
      <w:r>
        <w:rPr>
          <w:rFonts w:asciiTheme="minorHAnsi" w:hAnsiTheme="minorHAnsi"/>
          <w:sz w:val="22"/>
        </w:rPr>
        <w:t xml:space="preserve"> Applicant and declarant</w:t>
      </w:r>
    </w:p>
    <w:p w14:paraId="7A6FFC3E" w14:textId="3AAD592C" w:rsidR="00537A57" w:rsidRPr="001C46BB" w:rsidRDefault="00537A57" w:rsidP="000A0B13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i/>
          <w:sz w:val="22"/>
          <w:u w:val="single"/>
          <w:shd w:val="clear" w:color="auto" w:fill="FFFFFF"/>
        </w:rPr>
        <w:t>Attachments:</w:t>
      </w:r>
      <w:r>
        <w:rPr>
          <w:rFonts w:asciiTheme="minorHAnsi" w:hAnsiTheme="minorHAnsi"/>
          <w:i/>
          <w:sz w:val="22"/>
        </w:rPr>
        <w:t xml:space="preserve"> 1 sealed “Expressions of interest” dossier</w:t>
      </w:r>
      <w:bookmarkEnd w:id="3"/>
      <w:r>
        <w:t>.</w:t>
      </w:r>
      <w:bookmarkEnd w:id="2"/>
      <w:r w:rsidR="000A0B13">
        <w:tab/>
      </w:r>
    </w:p>
    <w:sectPr w:rsidR="00537A57" w:rsidRPr="001C46BB" w:rsidSect="005A052A">
      <w:footerReference w:type="default" r:id="rId8"/>
      <w:pgSz w:w="11905" w:h="16840"/>
      <w:pgMar w:top="1440" w:right="706" w:bottom="993" w:left="993" w:header="794" w:footer="4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A95CF" w14:textId="77777777" w:rsidR="0035784B" w:rsidRDefault="0035784B">
      <w:r>
        <w:separator/>
      </w:r>
    </w:p>
  </w:endnote>
  <w:endnote w:type="continuationSeparator" w:id="0">
    <w:p w14:paraId="00A6C75E" w14:textId="77777777" w:rsidR="0035784B" w:rsidRDefault="0035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017419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14:paraId="7D627909" w14:textId="77777777" w:rsidR="0028121A" w:rsidRPr="00971435" w:rsidRDefault="0028121A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971435">
          <w:rPr>
            <w:rFonts w:asciiTheme="minorHAnsi" w:hAnsiTheme="minorHAnsi"/>
            <w:sz w:val="22"/>
          </w:rPr>
          <w:fldChar w:fldCharType="begin"/>
        </w:r>
        <w:r w:rsidRPr="00971435">
          <w:rPr>
            <w:rFonts w:asciiTheme="minorHAnsi" w:hAnsiTheme="minorHAnsi"/>
            <w:sz w:val="22"/>
          </w:rPr>
          <w:instrText xml:space="preserve"> PAGE   \* MERGEFORMAT </w:instrText>
        </w:r>
        <w:r w:rsidRPr="00971435">
          <w:rPr>
            <w:rFonts w:asciiTheme="minorHAnsi" w:hAnsiTheme="minorHAnsi"/>
            <w:sz w:val="22"/>
          </w:rPr>
          <w:fldChar w:fldCharType="separate"/>
        </w:r>
        <w:r w:rsidR="00F155A6">
          <w:rPr>
            <w:rFonts w:asciiTheme="minorHAnsi" w:hAnsiTheme="minorHAnsi"/>
            <w:noProof/>
            <w:sz w:val="22"/>
          </w:rPr>
          <w:t>6</w:t>
        </w:r>
        <w:r w:rsidRPr="00971435">
          <w:rPr>
            <w:rFonts w:asciiTheme="minorHAnsi" w:hAnsiTheme="minorHAnsi"/>
            <w:sz w:val="22"/>
          </w:rPr>
          <w:fldChar w:fldCharType="end"/>
        </w:r>
      </w:p>
    </w:sdtContent>
  </w:sdt>
  <w:p w14:paraId="45CA41BC" w14:textId="77777777" w:rsidR="00A370D1" w:rsidRDefault="00A370D1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175E9" w14:textId="77777777" w:rsidR="0035784B" w:rsidRDefault="0035784B">
      <w:r>
        <w:separator/>
      </w:r>
    </w:p>
  </w:footnote>
  <w:footnote w:type="continuationSeparator" w:id="0">
    <w:p w14:paraId="48B6387F" w14:textId="77777777" w:rsidR="0035784B" w:rsidRDefault="00357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568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lowerRoman"/>
      <w:lvlText w:val="(%2)"/>
      <w:lvlJc w:val="left"/>
      <w:pPr>
        <w:ind w:hanging="315"/>
      </w:pPr>
      <w:rPr>
        <w:rFonts w:ascii="Tahoma" w:hAnsi="Tahoma" w:cs="Tahoma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C5946DF0"/>
    <w:lvl w:ilvl="0">
      <w:start w:val="1"/>
      <w:numFmt w:val="decimal"/>
      <w:lvlText w:val="%1."/>
      <w:lvlJc w:val="left"/>
      <w:pPr>
        <w:ind w:hanging="873"/>
      </w:pPr>
      <w:rPr>
        <w:rFonts w:asciiTheme="minorHAnsi" w:hAnsiTheme="minorHAnsi" w:cs="Tahoma"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83AE4C6C"/>
    <w:lvl w:ilvl="0">
      <w:start w:val="1"/>
      <w:numFmt w:val="decimal"/>
      <w:lvlText w:val="%1."/>
      <w:lvlJc w:val="left"/>
      <w:pPr>
        <w:ind w:hanging="360"/>
      </w:pPr>
      <w:rPr>
        <w:rFonts w:asciiTheme="minorHAnsi" w:hAnsiTheme="minorHAnsi" w:cs="Tahoma" w:hint="default"/>
        <w:b w:val="0"/>
        <w:bCs w:val="0"/>
        <w:spacing w:val="-1"/>
        <w:sz w:val="22"/>
        <w:szCs w:val="22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8D50DBDA"/>
    <w:lvl w:ilvl="0">
      <w:start w:val="1"/>
      <w:numFmt w:val="lowerRoman"/>
      <w:lvlText w:val="%1)"/>
      <w:lvlJc w:val="left"/>
      <w:pPr>
        <w:ind w:hanging="426"/>
      </w:pPr>
      <w:rPr>
        <w:rFonts w:hint="default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769EFD2E"/>
    <w:lvl w:ilvl="0">
      <w:start w:val="1"/>
      <w:numFmt w:val="decimal"/>
      <w:lvlText w:val="%1."/>
      <w:lvlJc w:val="left"/>
      <w:pPr>
        <w:ind w:hanging="567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hanging="408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408"/>
      </w:pPr>
      <w:rPr>
        <w:rFonts w:cs="Times New Roman"/>
        <w:u w:val="single" w:color="244061"/>
      </w:rPr>
    </w:lvl>
    <w:lvl w:ilvl="2">
      <w:numFmt w:val="bullet"/>
      <w:lvlText w:val=""/>
      <w:lvlJc w:val="left"/>
      <w:pPr>
        <w:ind w:hanging="360"/>
      </w:pPr>
      <w:rPr>
        <w:rFonts w:ascii="Symbol" w:hAnsi="Symbol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B7F4B0A4"/>
    <w:lvl w:ilvl="0">
      <w:numFmt w:val="bullet"/>
      <w:lvlText w:val=""/>
      <w:lvlJc w:val="left"/>
      <w:pPr>
        <w:ind w:hanging="567"/>
      </w:pPr>
      <w:rPr>
        <w:rFonts w:ascii="Symbol" w:hAnsi="Symbol"/>
        <w:b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9"/>
    <w:multiLevelType w:val="multilevel"/>
    <w:tmpl w:val="43A22F96"/>
    <w:lvl w:ilvl="0">
      <w:start w:val="1"/>
      <w:numFmt w:val="lowerRoman"/>
      <w:lvlText w:val="%1."/>
      <w:lvlJc w:val="left"/>
      <w:pPr>
        <w:ind w:hanging="695"/>
      </w:pPr>
      <w:rPr>
        <w:rFonts w:ascii="Tahoma" w:hAnsi="Tahoma" w:cs="Tahoma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10"/>
      </w:pPr>
      <w:rPr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0A"/>
    <w:multiLevelType w:val="multilevel"/>
    <w:tmpl w:val="D15ADF4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start w:val="1"/>
      <w:numFmt w:val="lowerRoman"/>
      <w:lvlText w:val="%2)"/>
      <w:lvlJc w:val="left"/>
      <w:pPr>
        <w:ind w:hanging="420"/>
      </w:pPr>
      <w:rPr>
        <w:rFonts w:hint="default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4C01B1"/>
    <w:multiLevelType w:val="hybridMultilevel"/>
    <w:tmpl w:val="064E464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69449A"/>
    <w:multiLevelType w:val="multilevel"/>
    <w:tmpl w:val="03807EC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06047308"/>
    <w:multiLevelType w:val="hybridMultilevel"/>
    <w:tmpl w:val="9CD417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CE4C78"/>
    <w:multiLevelType w:val="hybridMultilevel"/>
    <w:tmpl w:val="DC9A7A9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EA54F4"/>
    <w:multiLevelType w:val="hybridMultilevel"/>
    <w:tmpl w:val="C3E6E3C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B65321B"/>
    <w:multiLevelType w:val="hybridMultilevel"/>
    <w:tmpl w:val="EFEE403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734C5"/>
    <w:multiLevelType w:val="hybridMultilevel"/>
    <w:tmpl w:val="6668082E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F1C68"/>
    <w:multiLevelType w:val="hybridMultilevel"/>
    <w:tmpl w:val="B92A1CA8"/>
    <w:lvl w:ilvl="0" w:tplc="38F815AC">
      <w:numFmt w:val="bullet"/>
      <w:lvlText w:val=""/>
      <w:lvlJc w:val="left"/>
      <w:pPr>
        <w:ind w:left="1443" w:hanging="760"/>
      </w:pPr>
      <w:rPr>
        <w:rFonts w:ascii="Symbol" w:eastAsiaTheme="minorEastAsia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8" w15:restartNumberingAfterBreak="0">
    <w:nsid w:val="2A0B1DF3"/>
    <w:multiLevelType w:val="multilevel"/>
    <w:tmpl w:val="328C99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AA53FC6"/>
    <w:multiLevelType w:val="multilevel"/>
    <w:tmpl w:val="BFFE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1A0804"/>
    <w:multiLevelType w:val="hybridMultilevel"/>
    <w:tmpl w:val="6C8A85E8"/>
    <w:lvl w:ilvl="0" w:tplc="0408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1" w15:restartNumberingAfterBreak="0">
    <w:nsid w:val="2EFF34AB"/>
    <w:multiLevelType w:val="multilevel"/>
    <w:tmpl w:val="80C20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7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520"/>
      </w:pPr>
      <w:rPr>
        <w:rFonts w:hint="default"/>
      </w:rPr>
    </w:lvl>
  </w:abstractNum>
  <w:abstractNum w:abstractNumId="22" w15:restartNumberingAfterBreak="0">
    <w:nsid w:val="31F82ECF"/>
    <w:multiLevelType w:val="hybridMultilevel"/>
    <w:tmpl w:val="037AD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475376"/>
    <w:multiLevelType w:val="hybridMultilevel"/>
    <w:tmpl w:val="22E659E2"/>
    <w:lvl w:ilvl="0" w:tplc="0408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4" w15:restartNumberingAfterBreak="0">
    <w:nsid w:val="3D483DEC"/>
    <w:multiLevelType w:val="hybridMultilevel"/>
    <w:tmpl w:val="7C64725A"/>
    <w:lvl w:ilvl="0" w:tplc="04090001">
      <w:start w:val="1"/>
      <w:numFmt w:val="bullet"/>
      <w:lvlText w:val="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417F5418"/>
    <w:multiLevelType w:val="multilevel"/>
    <w:tmpl w:val="A7283B98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E073129"/>
    <w:multiLevelType w:val="hybridMultilevel"/>
    <w:tmpl w:val="4FE2F9C2"/>
    <w:lvl w:ilvl="0" w:tplc="041288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541BD1"/>
    <w:multiLevelType w:val="hybridMultilevel"/>
    <w:tmpl w:val="90F8E86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12194"/>
    <w:multiLevelType w:val="multilevel"/>
    <w:tmpl w:val="B2527A5C"/>
    <w:lvl w:ilvl="0">
      <w:start w:val="1"/>
      <w:numFmt w:val="bullet"/>
      <w:lvlText w:val="o"/>
      <w:lvlJc w:val="left"/>
      <w:pPr>
        <w:ind w:hanging="360"/>
      </w:pPr>
      <w:rPr>
        <w:rFonts w:ascii="Courier New" w:hAnsi="Courier New" w:cs="Courier New" w:hint="default"/>
        <w:b w:val="0"/>
        <w:bCs w:val="0"/>
        <w:spacing w:val="-1"/>
        <w:sz w:val="24"/>
        <w:szCs w:val="24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 w15:restartNumberingAfterBreak="0">
    <w:nsid w:val="54311474"/>
    <w:multiLevelType w:val="hybridMultilevel"/>
    <w:tmpl w:val="BD2CC9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37726"/>
    <w:multiLevelType w:val="hybridMultilevel"/>
    <w:tmpl w:val="2E40B51A"/>
    <w:lvl w:ilvl="0" w:tplc="23DC0172">
      <w:start w:val="1"/>
      <w:numFmt w:val="lowerRoman"/>
      <w:lvlText w:val="%1."/>
      <w:lvlJc w:val="right"/>
      <w:pPr>
        <w:ind w:left="644" w:hanging="360"/>
      </w:pPr>
      <w:rPr>
        <w:rFonts w:asciiTheme="minorHAnsi" w:hAnsiTheme="minorHAnsi" w:cstheme="minorHAnsi" w:hint="default"/>
      </w:rPr>
    </w:lvl>
    <w:lvl w:ilvl="1" w:tplc="B5D89A68">
      <w:start w:val="1"/>
      <w:numFmt w:val="bullet"/>
      <w:lvlText w:val="•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2" w:tplc="0408001B">
      <w:start w:val="1"/>
      <w:numFmt w:val="lowerRoman"/>
      <w:lvlText w:val="%3."/>
      <w:lvlJc w:val="right"/>
      <w:pPr>
        <w:ind w:left="2084" w:hanging="180"/>
      </w:pPr>
    </w:lvl>
    <w:lvl w:ilvl="3" w:tplc="0408000F">
      <w:start w:val="1"/>
      <w:numFmt w:val="decimal"/>
      <w:lvlText w:val="%4."/>
      <w:lvlJc w:val="left"/>
      <w:pPr>
        <w:ind w:left="2804" w:hanging="360"/>
      </w:pPr>
    </w:lvl>
    <w:lvl w:ilvl="4" w:tplc="04080019">
      <w:start w:val="1"/>
      <w:numFmt w:val="lowerLetter"/>
      <w:lvlText w:val="%5."/>
      <w:lvlJc w:val="left"/>
      <w:pPr>
        <w:ind w:left="3524" w:hanging="360"/>
      </w:pPr>
    </w:lvl>
    <w:lvl w:ilvl="5" w:tplc="0408001B">
      <w:start w:val="1"/>
      <w:numFmt w:val="lowerRoman"/>
      <w:lvlText w:val="%6."/>
      <w:lvlJc w:val="right"/>
      <w:pPr>
        <w:ind w:left="4244" w:hanging="180"/>
      </w:pPr>
    </w:lvl>
    <w:lvl w:ilvl="6" w:tplc="0408000F">
      <w:start w:val="1"/>
      <w:numFmt w:val="decimal"/>
      <w:lvlText w:val="%7."/>
      <w:lvlJc w:val="left"/>
      <w:pPr>
        <w:ind w:left="4964" w:hanging="360"/>
      </w:pPr>
    </w:lvl>
    <w:lvl w:ilvl="7" w:tplc="04080019">
      <w:start w:val="1"/>
      <w:numFmt w:val="lowerLetter"/>
      <w:lvlText w:val="%8."/>
      <w:lvlJc w:val="left"/>
      <w:pPr>
        <w:ind w:left="5684" w:hanging="360"/>
      </w:pPr>
    </w:lvl>
    <w:lvl w:ilvl="8" w:tplc="0408001B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795B7C"/>
    <w:multiLevelType w:val="hybridMultilevel"/>
    <w:tmpl w:val="B8D41F10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E5E98"/>
    <w:multiLevelType w:val="hybridMultilevel"/>
    <w:tmpl w:val="4E0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C33CD"/>
    <w:multiLevelType w:val="hybridMultilevel"/>
    <w:tmpl w:val="F9364DE4"/>
    <w:lvl w:ilvl="0" w:tplc="0408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34" w15:restartNumberingAfterBreak="0">
    <w:nsid w:val="5F271A3E"/>
    <w:multiLevelType w:val="hybridMultilevel"/>
    <w:tmpl w:val="C0480A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F96664"/>
    <w:multiLevelType w:val="hybridMultilevel"/>
    <w:tmpl w:val="C7B2A7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773F9"/>
    <w:multiLevelType w:val="hybridMultilevel"/>
    <w:tmpl w:val="D9AE8890"/>
    <w:lvl w:ilvl="0" w:tplc="041288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B42CD2"/>
    <w:multiLevelType w:val="hybridMultilevel"/>
    <w:tmpl w:val="5AB68B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E132DA"/>
    <w:multiLevelType w:val="hybridMultilevel"/>
    <w:tmpl w:val="06D47216"/>
    <w:lvl w:ilvl="0" w:tplc="0408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39" w15:restartNumberingAfterBreak="0">
    <w:nsid w:val="6A0C2348"/>
    <w:multiLevelType w:val="hybridMultilevel"/>
    <w:tmpl w:val="69BCCB1C"/>
    <w:lvl w:ilvl="0" w:tplc="0408001B">
      <w:start w:val="1"/>
      <w:numFmt w:val="lowerRoman"/>
      <w:lvlText w:val="%1."/>
      <w:lvlJc w:val="righ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A4780F"/>
    <w:multiLevelType w:val="multilevel"/>
    <w:tmpl w:val="522CBFC4"/>
    <w:lvl w:ilvl="0">
      <w:start w:val="1"/>
      <w:numFmt w:val="bullet"/>
      <w:lvlText w:val=""/>
      <w:lvlJc w:val="left"/>
      <w:pPr>
        <w:ind w:hanging="420"/>
      </w:pPr>
      <w:rPr>
        <w:rFonts w:ascii="Symbol" w:hAnsi="Symbol" w:hint="default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1" w15:restartNumberingAfterBreak="0">
    <w:nsid w:val="751C7A01"/>
    <w:multiLevelType w:val="hybridMultilevel"/>
    <w:tmpl w:val="A26A2E7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76418"/>
    <w:multiLevelType w:val="hybridMultilevel"/>
    <w:tmpl w:val="35AC705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06D1F"/>
    <w:multiLevelType w:val="multilevel"/>
    <w:tmpl w:val="00000886"/>
    <w:lvl w:ilvl="0">
      <w:start w:val="1"/>
      <w:numFmt w:val="decimal"/>
      <w:lvlText w:val="%1."/>
      <w:lvlJc w:val="left"/>
      <w:pPr>
        <w:ind w:hanging="873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4" w15:restartNumberingAfterBreak="0">
    <w:nsid w:val="7F6D4B14"/>
    <w:multiLevelType w:val="hybridMultilevel"/>
    <w:tmpl w:val="20CC8F70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28"/>
  </w:num>
  <w:num w:numId="14">
    <w:abstractNumId w:val="25"/>
  </w:num>
  <w:num w:numId="15">
    <w:abstractNumId w:val="39"/>
  </w:num>
  <w:num w:numId="16">
    <w:abstractNumId w:val="14"/>
  </w:num>
  <w:num w:numId="17">
    <w:abstractNumId w:val="41"/>
  </w:num>
  <w:num w:numId="18">
    <w:abstractNumId w:val="10"/>
  </w:num>
  <w:num w:numId="19">
    <w:abstractNumId w:val="32"/>
  </w:num>
  <w:num w:numId="20">
    <w:abstractNumId w:val="19"/>
  </w:num>
  <w:num w:numId="21">
    <w:abstractNumId w:val="36"/>
  </w:num>
  <w:num w:numId="22">
    <w:abstractNumId w:val="44"/>
  </w:num>
  <w:num w:numId="23">
    <w:abstractNumId w:val="15"/>
  </w:num>
  <w:num w:numId="24">
    <w:abstractNumId w:val="27"/>
  </w:num>
  <w:num w:numId="25">
    <w:abstractNumId w:val="13"/>
  </w:num>
  <w:num w:numId="26">
    <w:abstractNumId w:val="43"/>
  </w:num>
  <w:num w:numId="27">
    <w:abstractNumId w:val="26"/>
  </w:num>
  <w:num w:numId="28">
    <w:abstractNumId w:val="11"/>
  </w:num>
  <w:num w:numId="29">
    <w:abstractNumId w:val="40"/>
  </w:num>
  <w:num w:numId="30">
    <w:abstractNumId w:val="24"/>
  </w:num>
  <w:num w:numId="31">
    <w:abstractNumId w:val="17"/>
  </w:num>
  <w:num w:numId="32">
    <w:abstractNumId w:val="42"/>
  </w:num>
  <w:num w:numId="33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6"/>
  </w:num>
  <w:num w:numId="36">
    <w:abstractNumId w:val="12"/>
  </w:num>
  <w:num w:numId="37">
    <w:abstractNumId w:val="31"/>
  </w:num>
  <w:num w:numId="38">
    <w:abstractNumId w:val="34"/>
  </w:num>
  <w:num w:numId="39">
    <w:abstractNumId w:val="35"/>
  </w:num>
  <w:num w:numId="40">
    <w:abstractNumId w:val="22"/>
  </w:num>
  <w:num w:numId="41">
    <w:abstractNumId w:val="23"/>
  </w:num>
  <w:num w:numId="42">
    <w:abstractNumId w:val="38"/>
  </w:num>
  <w:num w:numId="43">
    <w:abstractNumId w:val="33"/>
  </w:num>
  <w:num w:numId="44">
    <w:abstractNumId w:val="20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0MDE2NbcwNjcyMzRV0lEKTi0uzszPAykwrAUAiUg3uSwAAAA="/>
  </w:docVars>
  <w:rsids>
    <w:rsidRoot w:val="00B3087E"/>
    <w:rsid w:val="00001BC5"/>
    <w:rsid w:val="000023C4"/>
    <w:rsid w:val="00002F04"/>
    <w:rsid w:val="000042C0"/>
    <w:rsid w:val="00006063"/>
    <w:rsid w:val="0000659F"/>
    <w:rsid w:val="0000708C"/>
    <w:rsid w:val="000070A3"/>
    <w:rsid w:val="00010421"/>
    <w:rsid w:val="000112C3"/>
    <w:rsid w:val="000126E0"/>
    <w:rsid w:val="0001387D"/>
    <w:rsid w:val="0001666C"/>
    <w:rsid w:val="00020272"/>
    <w:rsid w:val="00023DDE"/>
    <w:rsid w:val="000273CC"/>
    <w:rsid w:val="00031635"/>
    <w:rsid w:val="00036618"/>
    <w:rsid w:val="00036DF5"/>
    <w:rsid w:val="00037E86"/>
    <w:rsid w:val="0005385A"/>
    <w:rsid w:val="000542FC"/>
    <w:rsid w:val="00060070"/>
    <w:rsid w:val="00061364"/>
    <w:rsid w:val="00061B53"/>
    <w:rsid w:val="00071C70"/>
    <w:rsid w:val="0007462D"/>
    <w:rsid w:val="00076A13"/>
    <w:rsid w:val="00092650"/>
    <w:rsid w:val="00095A14"/>
    <w:rsid w:val="000A0B13"/>
    <w:rsid w:val="000A3B93"/>
    <w:rsid w:val="000A69B8"/>
    <w:rsid w:val="000B3361"/>
    <w:rsid w:val="000B5362"/>
    <w:rsid w:val="000B55C0"/>
    <w:rsid w:val="000C770F"/>
    <w:rsid w:val="000D5993"/>
    <w:rsid w:val="000D727C"/>
    <w:rsid w:val="000E20DF"/>
    <w:rsid w:val="000E2E7E"/>
    <w:rsid w:val="000E7210"/>
    <w:rsid w:val="000F1C98"/>
    <w:rsid w:val="000F2970"/>
    <w:rsid w:val="000F3072"/>
    <w:rsid w:val="000F592B"/>
    <w:rsid w:val="00104285"/>
    <w:rsid w:val="00106761"/>
    <w:rsid w:val="00112D2D"/>
    <w:rsid w:val="00112F69"/>
    <w:rsid w:val="001239B1"/>
    <w:rsid w:val="00127BA6"/>
    <w:rsid w:val="00130DAA"/>
    <w:rsid w:val="0014227E"/>
    <w:rsid w:val="0014248B"/>
    <w:rsid w:val="00142D9C"/>
    <w:rsid w:val="00143687"/>
    <w:rsid w:val="001442E9"/>
    <w:rsid w:val="00144985"/>
    <w:rsid w:val="001474F1"/>
    <w:rsid w:val="00153507"/>
    <w:rsid w:val="001540CD"/>
    <w:rsid w:val="00165BA5"/>
    <w:rsid w:val="0017375D"/>
    <w:rsid w:val="001822F9"/>
    <w:rsid w:val="00184A6D"/>
    <w:rsid w:val="0019465D"/>
    <w:rsid w:val="001A73A5"/>
    <w:rsid w:val="001B7C74"/>
    <w:rsid w:val="001C131B"/>
    <w:rsid w:val="001C42CE"/>
    <w:rsid w:val="001C46BB"/>
    <w:rsid w:val="001E7DBA"/>
    <w:rsid w:val="001F230F"/>
    <w:rsid w:val="001F66F3"/>
    <w:rsid w:val="00202DAA"/>
    <w:rsid w:val="00216DE6"/>
    <w:rsid w:val="0022094D"/>
    <w:rsid w:val="00221FB8"/>
    <w:rsid w:val="00225309"/>
    <w:rsid w:val="002330E0"/>
    <w:rsid w:val="00242003"/>
    <w:rsid w:val="00242C03"/>
    <w:rsid w:val="00250352"/>
    <w:rsid w:val="00250B66"/>
    <w:rsid w:val="00252B66"/>
    <w:rsid w:val="00252DBA"/>
    <w:rsid w:val="0025633A"/>
    <w:rsid w:val="00257A47"/>
    <w:rsid w:val="00260447"/>
    <w:rsid w:val="002714CA"/>
    <w:rsid w:val="00274DCF"/>
    <w:rsid w:val="002810B2"/>
    <w:rsid w:val="0028121A"/>
    <w:rsid w:val="00281283"/>
    <w:rsid w:val="00291AD6"/>
    <w:rsid w:val="00294EEE"/>
    <w:rsid w:val="002B35BD"/>
    <w:rsid w:val="002B5C65"/>
    <w:rsid w:val="002D1349"/>
    <w:rsid w:val="002D49BB"/>
    <w:rsid w:val="002E1EEA"/>
    <w:rsid w:val="002E1F42"/>
    <w:rsid w:val="002E3FB0"/>
    <w:rsid w:val="002E461B"/>
    <w:rsid w:val="002E63D3"/>
    <w:rsid w:val="002F237E"/>
    <w:rsid w:val="002F2593"/>
    <w:rsid w:val="002F2AFB"/>
    <w:rsid w:val="002F2DDB"/>
    <w:rsid w:val="002F3F20"/>
    <w:rsid w:val="002F672A"/>
    <w:rsid w:val="00306A71"/>
    <w:rsid w:val="00311BAE"/>
    <w:rsid w:val="00311CCE"/>
    <w:rsid w:val="0031407B"/>
    <w:rsid w:val="0034004E"/>
    <w:rsid w:val="00342D17"/>
    <w:rsid w:val="0034561D"/>
    <w:rsid w:val="0034611D"/>
    <w:rsid w:val="00350E1E"/>
    <w:rsid w:val="00356028"/>
    <w:rsid w:val="003570A5"/>
    <w:rsid w:val="0035784B"/>
    <w:rsid w:val="00364B57"/>
    <w:rsid w:val="00365953"/>
    <w:rsid w:val="00366AC7"/>
    <w:rsid w:val="00367D28"/>
    <w:rsid w:val="00376BBC"/>
    <w:rsid w:val="0038346C"/>
    <w:rsid w:val="00387597"/>
    <w:rsid w:val="003910A4"/>
    <w:rsid w:val="00395527"/>
    <w:rsid w:val="00395937"/>
    <w:rsid w:val="003A1E6E"/>
    <w:rsid w:val="003A6574"/>
    <w:rsid w:val="003B4C62"/>
    <w:rsid w:val="003C6323"/>
    <w:rsid w:val="003D146C"/>
    <w:rsid w:val="003D5982"/>
    <w:rsid w:val="003D6C61"/>
    <w:rsid w:val="003D7371"/>
    <w:rsid w:val="003E6E7B"/>
    <w:rsid w:val="003F1025"/>
    <w:rsid w:val="003F24A6"/>
    <w:rsid w:val="003F608C"/>
    <w:rsid w:val="00403CE4"/>
    <w:rsid w:val="0040402A"/>
    <w:rsid w:val="004049F9"/>
    <w:rsid w:val="004064FF"/>
    <w:rsid w:val="004104EF"/>
    <w:rsid w:val="004113D6"/>
    <w:rsid w:val="00411C75"/>
    <w:rsid w:val="0041292A"/>
    <w:rsid w:val="004209CC"/>
    <w:rsid w:val="00420B51"/>
    <w:rsid w:val="0042711C"/>
    <w:rsid w:val="0043054D"/>
    <w:rsid w:val="004370E4"/>
    <w:rsid w:val="00437DB6"/>
    <w:rsid w:val="00440EAB"/>
    <w:rsid w:val="00444435"/>
    <w:rsid w:val="0044530E"/>
    <w:rsid w:val="0044708A"/>
    <w:rsid w:val="00451961"/>
    <w:rsid w:val="004540CF"/>
    <w:rsid w:val="004544DD"/>
    <w:rsid w:val="0045463F"/>
    <w:rsid w:val="004566BC"/>
    <w:rsid w:val="0045676E"/>
    <w:rsid w:val="00460E99"/>
    <w:rsid w:val="00463ADB"/>
    <w:rsid w:val="004642F7"/>
    <w:rsid w:val="0047238D"/>
    <w:rsid w:val="00476285"/>
    <w:rsid w:val="00487A3A"/>
    <w:rsid w:val="00495621"/>
    <w:rsid w:val="004A5452"/>
    <w:rsid w:val="004A7EF3"/>
    <w:rsid w:val="004B1028"/>
    <w:rsid w:val="004C101F"/>
    <w:rsid w:val="004C213B"/>
    <w:rsid w:val="004C2A44"/>
    <w:rsid w:val="004C6A9D"/>
    <w:rsid w:val="004D407D"/>
    <w:rsid w:val="004E486B"/>
    <w:rsid w:val="004E64E1"/>
    <w:rsid w:val="004F05E7"/>
    <w:rsid w:val="004F1208"/>
    <w:rsid w:val="004F5EE2"/>
    <w:rsid w:val="00500EA6"/>
    <w:rsid w:val="00504B69"/>
    <w:rsid w:val="00505862"/>
    <w:rsid w:val="00510310"/>
    <w:rsid w:val="00517885"/>
    <w:rsid w:val="00526951"/>
    <w:rsid w:val="00527789"/>
    <w:rsid w:val="00527E54"/>
    <w:rsid w:val="005341C5"/>
    <w:rsid w:val="00535B5F"/>
    <w:rsid w:val="00537A57"/>
    <w:rsid w:val="00541350"/>
    <w:rsid w:val="00541B57"/>
    <w:rsid w:val="00564DBC"/>
    <w:rsid w:val="00565452"/>
    <w:rsid w:val="00566287"/>
    <w:rsid w:val="00576F76"/>
    <w:rsid w:val="00584CFF"/>
    <w:rsid w:val="00585AE4"/>
    <w:rsid w:val="005872A7"/>
    <w:rsid w:val="005925F9"/>
    <w:rsid w:val="005A052A"/>
    <w:rsid w:val="005A0EBD"/>
    <w:rsid w:val="005A41CC"/>
    <w:rsid w:val="005A4B65"/>
    <w:rsid w:val="005A4E33"/>
    <w:rsid w:val="005B2CC2"/>
    <w:rsid w:val="005B5185"/>
    <w:rsid w:val="005B5426"/>
    <w:rsid w:val="005B6952"/>
    <w:rsid w:val="005C2D3A"/>
    <w:rsid w:val="005D2BD4"/>
    <w:rsid w:val="005D5F60"/>
    <w:rsid w:val="005D617E"/>
    <w:rsid w:val="005D6975"/>
    <w:rsid w:val="005E2D8A"/>
    <w:rsid w:val="005F3FDD"/>
    <w:rsid w:val="005F45E1"/>
    <w:rsid w:val="005F54DD"/>
    <w:rsid w:val="00610BED"/>
    <w:rsid w:val="006138AA"/>
    <w:rsid w:val="00623EDA"/>
    <w:rsid w:val="0062799D"/>
    <w:rsid w:val="00631FB1"/>
    <w:rsid w:val="00635843"/>
    <w:rsid w:val="00640081"/>
    <w:rsid w:val="006406FD"/>
    <w:rsid w:val="006447F5"/>
    <w:rsid w:val="00646C1E"/>
    <w:rsid w:val="00655B45"/>
    <w:rsid w:val="006572AA"/>
    <w:rsid w:val="00657624"/>
    <w:rsid w:val="00673E56"/>
    <w:rsid w:val="0067507E"/>
    <w:rsid w:val="00676163"/>
    <w:rsid w:val="00684310"/>
    <w:rsid w:val="00684F41"/>
    <w:rsid w:val="00686138"/>
    <w:rsid w:val="00690CD9"/>
    <w:rsid w:val="006911F0"/>
    <w:rsid w:val="0069415C"/>
    <w:rsid w:val="006A180B"/>
    <w:rsid w:val="006B1498"/>
    <w:rsid w:val="006B4C4F"/>
    <w:rsid w:val="006C462E"/>
    <w:rsid w:val="006C4D4D"/>
    <w:rsid w:val="006D2150"/>
    <w:rsid w:val="006D4694"/>
    <w:rsid w:val="006D6443"/>
    <w:rsid w:val="006D74DA"/>
    <w:rsid w:val="006E03C3"/>
    <w:rsid w:val="006E2ABC"/>
    <w:rsid w:val="006E3006"/>
    <w:rsid w:val="00701B29"/>
    <w:rsid w:val="0070520F"/>
    <w:rsid w:val="00710867"/>
    <w:rsid w:val="00714E55"/>
    <w:rsid w:val="00720680"/>
    <w:rsid w:val="00720AA7"/>
    <w:rsid w:val="00725D2B"/>
    <w:rsid w:val="00726375"/>
    <w:rsid w:val="0072767F"/>
    <w:rsid w:val="00732401"/>
    <w:rsid w:val="0073506F"/>
    <w:rsid w:val="007369D8"/>
    <w:rsid w:val="00737A91"/>
    <w:rsid w:val="00740CFA"/>
    <w:rsid w:val="007436A7"/>
    <w:rsid w:val="00745555"/>
    <w:rsid w:val="0074577B"/>
    <w:rsid w:val="00747313"/>
    <w:rsid w:val="007566E8"/>
    <w:rsid w:val="00756824"/>
    <w:rsid w:val="007571DA"/>
    <w:rsid w:val="00761448"/>
    <w:rsid w:val="00763B30"/>
    <w:rsid w:val="00765BD1"/>
    <w:rsid w:val="007668EB"/>
    <w:rsid w:val="00766CA0"/>
    <w:rsid w:val="00772EAF"/>
    <w:rsid w:val="00782C9E"/>
    <w:rsid w:val="00783DA1"/>
    <w:rsid w:val="00787E5A"/>
    <w:rsid w:val="00793160"/>
    <w:rsid w:val="00793FF6"/>
    <w:rsid w:val="007A1F13"/>
    <w:rsid w:val="007A417D"/>
    <w:rsid w:val="007A43A0"/>
    <w:rsid w:val="007A7D22"/>
    <w:rsid w:val="007B1768"/>
    <w:rsid w:val="007B49EE"/>
    <w:rsid w:val="007B670C"/>
    <w:rsid w:val="007B784A"/>
    <w:rsid w:val="007C6352"/>
    <w:rsid w:val="007D692B"/>
    <w:rsid w:val="007E19F2"/>
    <w:rsid w:val="007E286E"/>
    <w:rsid w:val="007E5CFD"/>
    <w:rsid w:val="007E6526"/>
    <w:rsid w:val="007F313D"/>
    <w:rsid w:val="007F347A"/>
    <w:rsid w:val="007F7F5B"/>
    <w:rsid w:val="00803892"/>
    <w:rsid w:val="00805236"/>
    <w:rsid w:val="00807287"/>
    <w:rsid w:val="00811D81"/>
    <w:rsid w:val="00815E77"/>
    <w:rsid w:val="008268E8"/>
    <w:rsid w:val="00835EED"/>
    <w:rsid w:val="00835FE8"/>
    <w:rsid w:val="008402F6"/>
    <w:rsid w:val="008415D0"/>
    <w:rsid w:val="00842FD4"/>
    <w:rsid w:val="00843B73"/>
    <w:rsid w:val="00844FF3"/>
    <w:rsid w:val="008457AE"/>
    <w:rsid w:val="00846258"/>
    <w:rsid w:val="008477F9"/>
    <w:rsid w:val="00863B8D"/>
    <w:rsid w:val="00880CB1"/>
    <w:rsid w:val="008911D7"/>
    <w:rsid w:val="0089417D"/>
    <w:rsid w:val="0089755D"/>
    <w:rsid w:val="008A45F7"/>
    <w:rsid w:val="008A5407"/>
    <w:rsid w:val="008A57A5"/>
    <w:rsid w:val="008A608D"/>
    <w:rsid w:val="008A796A"/>
    <w:rsid w:val="008B40B2"/>
    <w:rsid w:val="008C0A7A"/>
    <w:rsid w:val="008C5646"/>
    <w:rsid w:val="008D0EAB"/>
    <w:rsid w:val="008D0EFA"/>
    <w:rsid w:val="008D15AB"/>
    <w:rsid w:val="008D3631"/>
    <w:rsid w:val="008D44AE"/>
    <w:rsid w:val="008D4961"/>
    <w:rsid w:val="008D4E83"/>
    <w:rsid w:val="008D6C77"/>
    <w:rsid w:val="008E3122"/>
    <w:rsid w:val="008F411B"/>
    <w:rsid w:val="00901C32"/>
    <w:rsid w:val="00905B63"/>
    <w:rsid w:val="009060B7"/>
    <w:rsid w:val="00925D71"/>
    <w:rsid w:val="009264D1"/>
    <w:rsid w:val="00933451"/>
    <w:rsid w:val="00950012"/>
    <w:rsid w:val="00952F0F"/>
    <w:rsid w:val="00955048"/>
    <w:rsid w:val="0095638A"/>
    <w:rsid w:val="00961047"/>
    <w:rsid w:val="00964B10"/>
    <w:rsid w:val="009664E2"/>
    <w:rsid w:val="00966A35"/>
    <w:rsid w:val="00971435"/>
    <w:rsid w:val="00971AA7"/>
    <w:rsid w:val="00974161"/>
    <w:rsid w:val="009820D9"/>
    <w:rsid w:val="009872EB"/>
    <w:rsid w:val="009A1329"/>
    <w:rsid w:val="009A4443"/>
    <w:rsid w:val="009A7B50"/>
    <w:rsid w:val="009B059B"/>
    <w:rsid w:val="009B14A5"/>
    <w:rsid w:val="009B4B52"/>
    <w:rsid w:val="009B5978"/>
    <w:rsid w:val="009B7388"/>
    <w:rsid w:val="009C4D8B"/>
    <w:rsid w:val="009C4E34"/>
    <w:rsid w:val="009D1D59"/>
    <w:rsid w:val="009D4FE4"/>
    <w:rsid w:val="009D7D0C"/>
    <w:rsid w:val="009E34A4"/>
    <w:rsid w:val="009E5BD5"/>
    <w:rsid w:val="009E6DDA"/>
    <w:rsid w:val="009F676D"/>
    <w:rsid w:val="00A016BD"/>
    <w:rsid w:val="00A0225A"/>
    <w:rsid w:val="00A033AF"/>
    <w:rsid w:val="00A15D37"/>
    <w:rsid w:val="00A21DBD"/>
    <w:rsid w:val="00A23925"/>
    <w:rsid w:val="00A30072"/>
    <w:rsid w:val="00A31357"/>
    <w:rsid w:val="00A3141D"/>
    <w:rsid w:val="00A358CE"/>
    <w:rsid w:val="00A370D1"/>
    <w:rsid w:val="00A41D22"/>
    <w:rsid w:val="00A42ABB"/>
    <w:rsid w:val="00A52169"/>
    <w:rsid w:val="00A548BD"/>
    <w:rsid w:val="00A57FD4"/>
    <w:rsid w:val="00A63E26"/>
    <w:rsid w:val="00A66B23"/>
    <w:rsid w:val="00A66E52"/>
    <w:rsid w:val="00A6747A"/>
    <w:rsid w:val="00A7316C"/>
    <w:rsid w:val="00A740D2"/>
    <w:rsid w:val="00A75422"/>
    <w:rsid w:val="00A90B77"/>
    <w:rsid w:val="00A92683"/>
    <w:rsid w:val="00A94DF3"/>
    <w:rsid w:val="00A95022"/>
    <w:rsid w:val="00A9704A"/>
    <w:rsid w:val="00AB00FE"/>
    <w:rsid w:val="00AB20AB"/>
    <w:rsid w:val="00AC148D"/>
    <w:rsid w:val="00AC43CF"/>
    <w:rsid w:val="00AC544F"/>
    <w:rsid w:val="00AC7674"/>
    <w:rsid w:val="00AD40BE"/>
    <w:rsid w:val="00AD456B"/>
    <w:rsid w:val="00AD78C2"/>
    <w:rsid w:val="00AE1F34"/>
    <w:rsid w:val="00AE603A"/>
    <w:rsid w:val="00AE7381"/>
    <w:rsid w:val="00AF080C"/>
    <w:rsid w:val="00AF4480"/>
    <w:rsid w:val="00B06501"/>
    <w:rsid w:val="00B07B2E"/>
    <w:rsid w:val="00B10D20"/>
    <w:rsid w:val="00B113D1"/>
    <w:rsid w:val="00B12836"/>
    <w:rsid w:val="00B1652F"/>
    <w:rsid w:val="00B204A5"/>
    <w:rsid w:val="00B20AC3"/>
    <w:rsid w:val="00B27E4F"/>
    <w:rsid w:val="00B3087E"/>
    <w:rsid w:val="00B34743"/>
    <w:rsid w:val="00B3528E"/>
    <w:rsid w:val="00B40C13"/>
    <w:rsid w:val="00B4108D"/>
    <w:rsid w:val="00B5103D"/>
    <w:rsid w:val="00B63225"/>
    <w:rsid w:val="00B65766"/>
    <w:rsid w:val="00B71C3E"/>
    <w:rsid w:val="00B73339"/>
    <w:rsid w:val="00B75747"/>
    <w:rsid w:val="00B75BE6"/>
    <w:rsid w:val="00B90C4E"/>
    <w:rsid w:val="00B94F6F"/>
    <w:rsid w:val="00BA1C92"/>
    <w:rsid w:val="00BB19EA"/>
    <w:rsid w:val="00BB43CE"/>
    <w:rsid w:val="00BB54E2"/>
    <w:rsid w:val="00BB787E"/>
    <w:rsid w:val="00BC359D"/>
    <w:rsid w:val="00BC5A9F"/>
    <w:rsid w:val="00BC6F13"/>
    <w:rsid w:val="00BD24C1"/>
    <w:rsid w:val="00BE096F"/>
    <w:rsid w:val="00BE4161"/>
    <w:rsid w:val="00BE7261"/>
    <w:rsid w:val="00BF02DB"/>
    <w:rsid w:val="00BF2071"/>
    <w:rsid w:val="00BF3F06"/>
    <w:rsid w:val="00BF4564"/>
    <w:rsid w:val="00C003B8"/>
    <w:rsid w:val="00C01657"/>
    <w:rsid w:val="00C03132"/>
    <w:rsid w:val="00C04468"/>
    <w:rsid w:val="00C178F0"/>
    <w:rsid w:val="00C24EE6"/>
    <w:rsid w:val="00C337EE"/>
    <w:rsid w:val="00C40C41"/>
    <w:rsid w:val="00C41A94"/>
    <w:rsid w:val="00C41EF6"/>
    <w:rsid w:val="00C435B7"/>
    <w:rsid w:val="00C43B43"/>
    <w:rsid w:val="00C611CD"/>
    <w:rsid w:val="00C62243"/>
    <w:rsid w:val="00C755A6"/>
    <w:rsid w:val="00C852BB"/>
    <w:rsid w:val="00C869DB"/>
    <w:rsid w:val="00C97B08"/>
    <w:rsid w:val="00CA1A0D"/>
    <w:rsid w:val="00CA2AA4"/>
    <w:rsid w:val="00CA65DE"/>
    <w:rsid w:val="00CB7A11"/>
    <w:rsid w:val="00CC16CC"/>
    <w:rsid w:val="00CC2E38"/>
    <w:rsid w:val="00CC6866"/>
    <w:rsid w:val="00CD0799"/>
    <w:rsid w:val="00CD1B00"/>
    <w:rsid w:val="00CD2C4E"/>
    <w:rsid w:val="00CE4625"/>
    <w:rsid w:val="00CE788A"/>
    <w:rsid w:val="00CF336B"/>
    <w:rsid w:val="00CF551F"/>
    <w:rsid w:val="00D03417"/>
    <w:rsid w:val="00D05110"/>
    <w:rsid w:val="00D11A5D"/>
    <w:rsid w:val="00D1262C"/>
    <w:rsid w:val="00D13DA7"/>
    <w:rsid w:val="00D202AC"/>
    <w:rsid w:val="00D22E34"/>
    <w:rsid w:val="00D241CB"/>
    <w:rsid w:val="00D27972"/>
    <w:rsid w:val="00D33FF5"/>
    <w:rsid w:val="00D36812"/>
    <w:rsid w:val="00D42EA9"/>
    <w:rsid w:val="00D53F31"/>
    <w:rsid w:val="00D603F4"/>
    <w:rsid w:val="00D60C8A"/>
    <w:rsid w:val="00D764EA"/>
    <w:rsid w:val="00D812EF"/>
    <w:rsid w:val="00D85DF9"/>
    <w:rsid w:val="00D85E92"/>
    <w:rsid w:val="00D87283"/>
    <w:rsid w:val="00D87F52"/>
    <w:rsid w:val="00D9046F"/>
    <w:rsid w:val="00D912B7"/>
    <w:rsid w:val="00DA1807"/>
    <w:rsid w:val="00DA1BC3"/>
    <w:rsid w:val="00DB18D1"/>
    <w:rsid w:val="00DB290C"/>
    <w:rsid w:val="00DB4B51"/>
    <w:rsid w:val="00DB5833"/>
    <w:rsid w:val="00DC14A9"/>
    <w:rsid w:val="00DC1DCB"/>
    <w:rsid w:val="00DC4707"/>
    <w:rsid w:val="00DD03EB"/>
    <w:rsid w:val="00DD3B93"/>
    <w:rsid w:val="00DD586B"/>
    <w:rsid w:val="00DE0758"/>
    <w:rsid w:val="00DE1F51"/>
    <w:rsid w:val="00DE2464"/>
    <w:rsid w:val="00DE30A0"/>
    <w:rsid w:val="00DF78A9"/>
    <w:rsid w:val="00E02B9C"/>
    <w:rsid w:val="00E03E79"/>
    <w:rsid w:val="00E06B90"/>
    <w:rsid w:val="00E077F3"/>
    <w:rsid w:val="00E11288"/>
    <w:rsid w:val="00E1244F"/>
    <w:rsid w:val="00E15CFB"/>
    <w:rsid w:val="00E20059"/>
    <w:rsid w:val="00E23566"/>
    <w:rsid w:val="00E2379E"/>
    <w:rsid w:val="00E25E5A"/>
    <w:rsid w:val="00E26AB3"/>
    <w:rsid w:val="00E2711E"/>
    <w:rsid w:val="00E320C1"/>
    <w:rsid w:val="00E33603"/>
    <w:rsid w:val="00E348A2"/>
    <w:rsid w:val="00E365C0"/>
    <w:rsid w:val="00E43ABF"/>
    <w:rsid w:val="00E540D4"/>
    <w:rsid w:val="00E617CC"/>
    <w:rsid w:val="00E61AFB"/>
    <w:rsid w:val="00E61BBB"/>
    <w:rsid w:val="00E640AB"/>
    <w:rsid w:val="00E64DE6"/>
    <w:rsid w:val="00E66C07"/>
    <w:rsid w:val="00E71FC7"/>
    <w:rsid w:val="00E7298A"/>
    <w:rsid w:val="00E81FE0"/>
    <w:rsid w:val="00E912E4"/>
    <w:rsid w:val="00E94F8D"/>
    <w:rsid w:val="00E96B6A"/>
    <w:rsid w:val="00EA5BF6"/>
    <w:rsid w:val="00EA68E6"/>
    <w:rsid w:val="00EB058F"/>
    <w:rsid w:val="00EB1A6D"/>
    <w:rsid w:val="00EB498A"/>
    <w:rsid w:val="00EB56C3"/>
    <w:rsid w:val="00EB5E0F"/>
    <w:rsid w:val="00EB5EA9"/>
    <w:rsid w:val="00EB60C0"/>
    <w:rsid w:val="00EC001F"/>
    <w:rsid w:val="00EC74A8"/>
    <w:rsid w:val="00EC7D7E"/>
    <w:rsid w:val="00EE6582"/>
    <w:rsid w:val="00EE6BD4"/>
    <w:rsid w:val="00F046E6"/>
    <w:rsid w:val="00F0480E"/>
    <w:rsid w:val="00F05356"/>
    <w:rsid w:val="00F07CE0"/>
    <w:rsid w:val="00F155A6"/>
    <w:rsid w:val="00F218C1"/>
    <w:rsid w:val="00F24961"/>
    <w:rsid w:val="00F27025"/>
    <w:rsid w:val="00F30516"/>
    <w:rsid w:val="00F30A17"/>
    <w:rsid w:val="00F33D3D"/>
    <w:rsid w:val="00F4467E"/>
    <w:rsid w:val="00F64895"/>
    <w:rsid w:val="00F808D2"/>
    <w:rsid w:val="00F95258"/>
    <w:rsid w:val="00F97218"/>
    <w:rsid w:val="00FA1CE0"/>
    <w:rsid w:val="00FA4107"/>
    <w:rsid w:val="00FB02F0"/>
    <w:rsid w:val="00FB1414"/>
    <w:rsid w:val="00FB2EF9"/>
    <w:rsid w:val="00FB69BA"/>
    <w:rsid w:val="00FC5409"/>
    <w:rsid w:val="00FD05D9"/>
    <w:rsid w:val="00FD20EA"/>
    <w:rsid w:val="00FE0242"/>
    <w:rsid w:val="00FE08DC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18C3C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84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584CFF"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84CFF"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rsid w:val="00584CFF"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84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84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84CFF"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84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1"/>
    <w:qFormat/>
    <w:rsid w:val="00584CFF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4CF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84CFF"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B336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807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807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462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0DAA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1"/>
    <w:locked/>
    <w:rsid w:val="00D1262C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37A57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121A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8121A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28121A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28121A"/>
    <w:pPr>
      <w:spacing w:after="100"/>
    </w:pPr>
  </w:style>
  <w:style w:type="paragraph" w:customStyle="1" w:styleId="StyleTimesNewRoman12ptLinespacingsingle">
    <w:name w:val="Style Times New Roman 12 pt Line spacing:  single"/>
    <w:basedOn w:val="Normal"/>
    <w:semiHidden/>
    <w:rsid w:val="0067507E"/>
    <w:pPr>
      <w:widowControl/>
      <w:autoSpaceDE/>
      <w:autoSpaceDN/>
      <w:adjustRightInd/>
      <w:spacing w:after="120" w:line="360" w:lineRule="auto"/>
      <w:jc w:val="both"/>
    </w:pPr>
    <w:rPr>
      <w:rFonts w:ascii="Tahoma" w:eastAsia="Times New Roman" w:hAnsi="Tahoma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BC4450D-4282-4893-A2DE-FEA18CD9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2022-07-06T10:46:00Z</dcterms:created>
  <dcterms:modified xsi:type="dcterms:W3CDTF">2022-07-06T10:47:00Z</dcterms:modified>
</cp:coreProperties>
</file>